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9E5D1C2" w:rsidR="0003011A" w:rsidRDefault="00D37C9C" w:rsidP="0003011A">
      <w:pPr>
        <w:spacing w:before="120" w:after="120" w:line="360" w:lineRule="auto"/>
        <w:rPr>
          <w:rFonts w:ascii="Arial" w:hAnsi="Arial" w:cs="Arial"/>
          <w:b/>
          <w:color w:val="000000"/>
          <w:sz w:val="28"/>
          <w:szCs w:val="28"/>
        </w:rPr>
      </w:pPr>
      <w:r>
        <w:rPr>
          <w:rFonts w:ascii="Arial" w:hAnsi="Arial" w:cs="Arial"/>
          <w:b/>
          <w:color w:val="000000"/>
          <w:sz w:val="28"/>
          <w:szCs w:val="28"/>
        </w:rPr>
        <w:t>04 Health</w:t>
      </w:r>
      <w:r w:rsidR="00A972AB">
        <w:rPr>
          <w:rFonts w:ascii="Arial" w:hAnsi="Arial" w:cs="Arial"/>
          <w:b/>
          <w:color w:val="000000"/>
          <w:sz w:val="28"/>
          <w:szCs w:val="28"/>
        </w:rPr>
        <w:t xml:space="preserve"> Procedures</w:t>
      </w:r>
    </w:p>
    <w:p w14:paraId="20070979" w14:textId="5097AACB"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D37C9C">
        <w:rPr>
          <w:rFonts w:ascii="Arial" w:hAnsi="Arial" w:cs="Arial"/>
          <w:b/>
          <w:color w:val="000000"/>
        </w:rPr>
        <w:t>4</w:t>
      </w:r>
      <w:r w:rsidRPr="00D80D49">
        <w:rPr>
          <w:rFonts w:ascii="Arial" w:hAnsi="Arial" w:cs="Arial"/>
          <w:b/>
          <w:color w:val="000000"/>
        </w:rPr>
        <w:t>.</w:t>
      </w:r>
      <w:r w:rsidR="00361A2C">
        <w:rPr>
          <w:rFonts w:ascii="Arial" w:hAnsi="Arial" w:cs="Arial"/>
          <w:b/>
          <w:color w:val="000000"/>
        </w:rPr>
        <w:t>5</w:t>
      </w:r>
      <w:r w:rsidR="00AB2780">
        <w:rPr>
          <w:rFonts w:ascii="Arial" w:hAnsi="Arial" w:cs="Arial"/>
          <w:b/>
          <w:color w:val="000000"/>
        </w:rPr>
        <w:t>a</w:t>
      </w:r>
      <w:r w:rsidR="00361A2C">
        <w:rPr>
          <w:rFonts w:ascii="Arial" w:hAnsi="Arial" w:cs="Arial"/>
          <w:b/>
          <w:color w:val="000000"/>
        </w:rPr>
        <w:t xml:space="preserve"> </w:t>
      </w:r>
      <w:r w:rsidR="00AB2780">
        <w:rPr>
          <w:rFonts w:ascii="Arial" w:hAnsi="Arial" w:cs="Arial"/>
          <w:b/>
          <w:color w:val="000000"/>
        </w:rPr>
        <w:t>Infection Control</w:t>
      </w:r>
    </w:p>
    <w:p w14:paraId="311F1D42" w14:textId="77777777" w:rsidR="000002FB" w:rsidRPr="000002FB" w:rsidRDefault="000002FB" w:rsidP="000002FB">
      <w:pPr>
        <w:spacing w:before="120" w:after="120" w:line="360" w:lineRule="auto"/>
        <w:jc w:val="both"/>
        <w:rPr>
          <w:rFonts w:ascii="Arial" w:hAnsi="Arial" w:cs="Arial"/>
          <w:bCs/>
          <w:sz w:val="22"/>
          <w:szCs w:val="22"/>
        </w:rPr>
      </w:pPr>
      <w:r w:rsidRPr="000002FB">
        <w:rPr>
          <w:rFonts w:ascii="Arial" w:hAnsi="Arial" w:cs="Arial"/>
          <w:bCs/>
          <w:sz w:val="22"/>
          <w:szCs w:val="22"/>
        </w:rPr>
        <w:t>Good practice infection control is paramount in early years settings. Young children’s immune systems are still developing, and they are therefore more susceptible to illness.</w:t>
      </w:r>
    </w:p>
    <w:p w14:paraId="11B231C4" w14:textId="77777777" w:rsidR="000002FB" w:rsidRPr="000002FB" w:rsidRDefault="000002FB" w:rsidP="000002FB">
      <w:pPr>
        <w:spacing w:before="120" w:after="120" w:line="360" w:lineRule="auto"/>
        <w:jc w:val="both"/>
        <w:rPr>
          <w:rFonts w:ascii="Arial" w:hAnsi="Arial" w:cs="Arial"/>
          <w:b/>
          <w:sz w:val="22"/>
          <w:szCs w:val="22"/>
        </w:rPr>
      </w:pPr>
      <w:r w:rsidRPr="000002FB">
        <w:rPr>
          <w:rFonts w:ascii="Arial" w:hAnsi="Arial" w:cs="Arial"/>
          <w:b/>
          <w:sz w:val="22"/>
          <w:szCs w:val="22"/>
        </w:rPr>
        <w:t>Prevention</w:t>
      </w:r>
    </w:p>
    <w:p w14:paraId="7C2BD5EF" w14:textId="77777777" w:rsidR="000002FB" w:rsidRPr="000002FB" w:rsidRDefault="000002FB" w:rsidP="000002FB">
      <w:pPr>
        <w:numPr>
          <w:ilvl w:val="0"/>
          <w:numId w:val="51"/>
        </w:numPr>
        <w:suppressAutoHyphens w:val="0"/>
        <w:spacing w:before="120" w:after="120" w:line="360" w:lineRule="auto"/>
        <w:jc w:val="both"/>
        <w:rPr>
          <w:rFonts w:ascii="Arial" w:hAnsi="Arial" w:cs="Arial"/>
          <w:bCs/>
          <w:sz w:val="22"/>
          <w:szCs w:val="22"/>
        </w:rPr>
      </w:pPr>
      <w:r w:rsidRPr="000002FB">
        <w:rPr>
          <w:rFonts w:ascii="Arial" w:hAnsi="Arial" w:cs="Arial"/>
          <w:bCs/>
          <w:sz w:val="22"/>
          <w:szCs w:val="22"/>
        </w:rPr>
        <w:t>Minimise contact with individuals who are unwell by ensuring that those who have symptoms of an infectious illness do not attend settings and stay at home for the recommended exclusion time (see below UKHSA link).</w:t>
      </w:r>
    </w:p>
    <w:p w14:paraId="38BB38B2" w14:textId="77777777" w:rsidR="000002FB" w:rsidRPr="000002FB" w:rsidRDefault="000002FB" w:rsidP="000002FB">
      <w:pPr>
        <w:numPr>
          <w:ilvl w:val="0"/>
          <w:numId w:val="51"/>
        </w:numPr>
        <w:suppressAutoHyphens w:val="0"/>
        <w:spacing w:before="120" w:after="120" w:line="360" w:lineRule="auto"/>
        <w:jc w:val="both"/>
        <w:rPr>
          <w:rFonts w:ascii="Arial" w:hAnsi="Arial" w:cs="Arial"/>
          <w:bCs/>
          <w:sz w:val="22"/>
          <w:szCs w:val="22"/>
        </w:rPr>
      </w:pPr>
      <w:r w:rsidRPr="000002FB">
        <w:rPr>
          <w:rFonts w:ascii="Arial" w:hAnsi="Arial" w:cs="Arial"/>
          <w:bCs/>
          <w:sz w:val="22"/>
          <w:szCs w:val="22"/>
        </w:rPr>
        <w:t>Always clean hands thoroughly, and more often than usual where there is an infection outbreak.</w:t>
      </w:r>
    </w:p>
    <w:p w14:paraId="017ADCB5" w14:textId="77777777" w:rsidR="000002FB" w:rsidRPr="000002FB" w:rsidRDefault="000002FB" w:rsidP="000002FB">
      <w:pPr>
        <w:numPr>
          <w:ilvl w:val="0"/>
          <w:numId w:val="51"/>
        </w:numPr>
        <w:suppressAutoHyphens w:val="0"/>
        <w:spacing w:before="120" w:after="120" w:line="360" w:lineRule="auto"/>
        <w:jc w:val="both"/>
        <w:rPr>
          <w:rFonts w:ascii="Arial" w:hAnsi="Arial" w:cs="Arial"/>
          <w:bCs/>
          <w:sz w:val="22"/>
          <w:szCs w:val="22"/>
        </w:rPr>
      </w:pPr>
      <w:r w:rsidRPr="000002FB">
        <w:rPr>
          <w:rFonts w:ascii="Arial" w:hAnsi="Arial" w:cs="Arial"/>
          <w:bCs/>
          <w:sz w:val="22"/>
          <w:szCs w:val="22"/>
        </w:rPr>
        <w:t>Ensure good respiratory hygiene amongst children and staff by promoting ‘catch it, bin it, kill it’ approach.</w:t>
      </w:r>
    </w:p>
    <w:p w14:paraId="6171CFA3" w14:textId="77777777" w:rsidR="000002FB" w:rsidRPr="000002FB" w:rsidRDefault="000002FB" w:rsidP="000002FB">
      <w:pPr>
        <w:numPr>
          <w:ilvl w:val="0"/>
          <w:numId w:val="51"/>
        </w:numPr>
        <w:suppressAutoHyphens w:val="0"/>
        <w:spacing w:before="120" w:after="120" w:line="360" w:lineRule="auto"/>
        <w:jc w:val="both"/>
        <w:rPr>
          <w:rFonts w:ascii="Arial" w:hAnsi="Arial" w:cs="Arial"/>
          <w:bCs/>
          <w:sz w:val="22"/>
          <w:szCs w:val="22"/>
        </w:rPr>
      </w:pPr>
      <w:r w:rsidRPr="000002FB">
        <w:rPr>
          <w:rFonts w:ascii="Arial" w:hAnsi="Arial" w:cs="Arial"/>
          <w:bCs/>
          <w:sz w:val="22"/>
          <w:szCs w:val="22"/>
        </w:rPr>
        <w:t>Where necessary, for instance, where there is an infection outbreak, wear appropriate PPE.</w:t>
      </w:r>
    </w:p>
    <w:p w14:paraId="66378FC8" w14:textId="77777777" w:rsidR="000002FB" w:rsidRPr="000002FB" w:rsidRDefault="000002FB" w:rsidP="000002FB">
      <w:pPr>
        <w:spacing w:before="120" w:after="120" w:line="360" w:lineRule="auto"/>
        <w:jc w:val="both"/>
        <w:rPr>
          <w:rFonts w:ascii="Arial" w:hAnsi="Arial" w:cs="Arial"/>
          <w:b/>
          <w:sz w:val="22"/>
          <w:szCs w:val="22"/>
        </w:rPr>
      </w:pPr>
      <w:r w:rsidRPr="000002FB">
        <w:rPr>
          <w:rFonts w:ascii="Arial" w:hAnsi="Arial" w:cs="Arial"/>
          <w:b/>
          <w:sz w:val="22"/>
          <w:szCs w:val="22"/>
        </w:rPr>
        <w:t>Response to an infection outbreak</w:t>
      </w:r>
    </w:p>
    <w:p w14:paraId="7C93E2B7" w14:textId="77777777" w:rsidR="000002FB" w:rsidRPr="000002FB" w:rsidRDefault="000002FB" w:rsidP="000002FB">
      <w:pPr>
        <w:numPr>
          <w:ilvl w:val="0"/>
          <w:numId w:val="52"/>
        </w:numPr>
        <w:suppressAutoHyphens w:val="0"/>
        <w:spacing w:before="120" w:after="120" w:line="360" w:lineRule="auto"/>
        <w:jc w:val="both"/>
        <w:rPr>
          <w:rFonts w:ascii="Arial" w:hAnsi="Arial" w:cs="Arial"/>
          <w:bCs/>
          <w:sz w:val="22"/>
          <w:szCs w:val="22"/>
        </w:rPr>
      </w:pPr>
      <w:r w:rsidRPr="000002FB">
        <w:rPr>
          <w:rFonts w:ascii="Arial" w:hAnsi="Arial" w:cs="Arial"/>
          <w:bCs/>
          <w:sz w:val="22"/>
          <w:szCs w:val="22"/>
        </w:rPr>
        <w:t xml:space="preserve">Manage confirmed cases of a contagious illness by following the guidance from the </w:t>
      </w:r>
      <w:hyperlink r:id="rId8" w:history="1">
        <w:r w:rsidRPr="000002FB">
          <w:rPr>
            <w:rStyle w:val="Hyperlink"/>
            <w:rFonts w:ascii="Arial" w:hAnsi="Arial" w:cs="Arial"/>
            <w:bCs/>
            <w:color w:val="auto"/>
            <w:sz w:val="22"/>
            <w:szCs w:val="22"/>
          </w:rPr>
          <w:t>UK Health Security Agency (UKHSA)</w:t>
        </w:r>
      </w:hyperlink>
    </w:p>
    <w:p w14:paraId="506D785F" w14:textId="77777777" w:rsidR="000002FB" w:rsidRPr="000002FB" w:rsidRDefault="000002FB" w:rsidP="000002FB">
      <w:pPr>
        <w:spacing w:before="120" w:after="120" w:line="360" w:lineRule="auto"/>
        <w:jc w:val="both"/>
        <w:rPr>
          <w:rFonts w:ascii="Arial" w:hAnsi="Arial" w:cs="Arial"/>
          <w:b/>
          <w:sz w:val="22"/>
          <w:szCs w:val="22"/>
        </w:rPr>
      </w:pPr>
      <w:r w:rsidRPr="000002FB">
        <w:rPr>
          <w:rFonts w:ascii="Arial" w:hAnsi="Arial" w:cs="Arial"/>
          <w:b/>
          <w:sz w:val="22"/>
          <w:szCs w:val="22"/>
        </w:rPr>
        <w:t>Informing others</w:t>
      </w:r>
    </w:p>
    <w:p w14:paraId="12AFB1F3" w14:textId="104CE17B" w:rsidR="000002FB" w:rsidRPr="000002FB" w:rsidRDefault="000002FB" w:rsidP="000002FB">
      <w:pPr>
        <w:spacing w:before="120" w:after="120" w:line="360" w:lineRule="auto"/>
        <w:jc w:val="both"/>
        <w:rPr>
          <w:rFonts w:ascii="Arial" w:hAnsi="Arial" w:cs="Arial"/>
          <w:sz w:val="22"/>
          <w:szCs w:val="22"/>
          <w:lang w:eastAsia="en-GB"/>
        </w:rPr>
      </w:pPr>
      <w:r w:rsidRPr="000002FB">
        <w:rPr>
          <w:rFonts w:ascii="Arial" w:hAnsi="Arial" w:cs="Arial"/>
          <w:sz w:val="22"/>
          <w:szCs w:val="22"/>
        </w:rPr>
        <w:t>Early years providers have a duty to inform Ofsted</w:t>
      </w:r>
      <w:r w:rsidRPr="000002FB">
        <w:rPr>
          <w:rFonts w:ascii="Arial" w:hAnsi="Arial" w:cs="Arial"/>
          <w:color w:val="FF0000"/>
          <w:sz w:val="22"/>
          <w:szCs w:val="22"/>
        </w:rPr>
        <w:t xml:space="preserve"> </w:t>
      </w:r>
      <w:r w:rsidRPr="000002FB">
        <w:rPr>
          <w:rFonts w:ascii="Arial" w:hAnsi="Arial" w:cs="Arial"/>
          <w:sz w:val="22"/>
          <w:szCs w:val="22"/>
        </w:rPr>
        <w:t>of any serious accidents, illnesses or injuries as follows:</w:t>
      </w:r>
    </w:p>
    <w:p w14:paraId="794A7E28" w14:textId="77777777" w:rsidR="000002FB" w:rsidRPr="000002FB" w:rsidRDefault="000002FB" w:rsidP="000002FB">
      <w:pPr>
        <w:pStyle w:val="ListParagraph"/>
        <w:numPr>
          <w:ilvl w:val="0"/>
          <w:numId w:val="51"/>
        </w:numPr>
        <w:suppressAutoHyphens w:val="0"/>
        <w:spacing w:before="120" w:after="120" w:line="360" w:lineRule="auto"/>
        <w:jc w:val="both"/>
        <w:rPr>
          <w:rFonts w:ascii="Arial" w:hAnsi="Arial" w:cs="Arial"/>
          <w:sz w:val="22"/>
          <w:szCs w:val="22"/>
        </w:rPr>
      </w:pPr>
      <w:r w:rsidRPr="000002FB">
        <w:rPr>
          <w:rFonts w:ascii="Arial" w:hAnsi="Arial" w:cs="Arial"/>
          <w:sz w:val="22"/>
          <w:szCs w:val="22"/>
        </w:rPr>
        <w:t>anything that requires resuscitation</w:t>
      </w:r>
    </w:p>
    <w:p w14:paraId="39D6BE4A" w14:textId="77777777" w:rsidR="000002FB" w:rsidRPr="000002FB" w:rsidRDefault="000002FB" w:rsidP="000002FB">
      <w:pPr>
        <w:pStyle w:val="ListParagraph"/>
        <w:numPr>
          <w:ilvl w:val="0"/>
          <w:numId w:val="51"/>
        </w:numPr>
        <w:suppressAutoHyphens w:val="0"/>
        <w:spacing w:before="120" w:after="120" w:line="360" w:lineRule="auto"/>
        <w:jc w:val="both"/>
        <w:rPr>
          <w:rFonts w:ascii="Arial" w:hAnsi="Arial" w:cs="Arial"/>
          <w:sz w:val="22"/>
          <w:szCs w:val="22"/>
        </w:rPr>
      </w:pPr>
      <w:r w:rsidRPr="000002FB">
        <w:rPr>
          <w:rFonts w:ascii="Arial" w:hAnsi="Arial" w:cs="Arial"/>
          <w:sz w:val="22"/>
          <w:szCs w:val="22"/>
        </w:rPr>
        <w:t>admittance to hospital for more than 24 hours</w:t>
      </w:r>
    </w:p>
    <w:p w14:paraId="7E4EFD2A" w14:textId="77777777" w:rsidR="000002FB" w:rsidRPr="000002FB" w:rsidRDefault="000002FB" w:rsidP="000002FB">
      <w:pPr>
        <w:pStyle w:val="ListParagraph"/>
        <w:numPr>
          <w:ilvl w:val="0"/>
          <w:numId w:val="51"/>
        </w:numPr>
        <w:suppressAutoHyphens w:val="0"/>
        <w:spacing w:before="120" w:after="120" w:line="360" w:lineRule="auto"/>
        <w:jc w:val="both"/>
        <w:rPr>
          <w:rFonts w:ascii="Arial" w:hAnsi="Arial" w:cs="Arial"/>
          <w:sz w:val="22"/>
          <w:szCs w:val="22"/>
        </w:rPr>
      </w:pPr>
      <w:r w:rsidRPr="000002FB">
        <w:rPr>
          <w:rFonts w:ascii="Arial" w:hAnsi="Arial" w:cs="Arial"/>
          <w:sz w:val="22"/>
          <w:szCs w:val="22"/>
        </w:rPr>
        <w:t>a broken bone or fracture</w:t>
      </w:r>
    </w:p>
    <w:p w14:paraId="37531DC2" w14:textId="77777777" w:rsidR="000002FB" w:rsidRPr="000002FB" w:rsidRDefault="000002FB" w:rsidP="000002FB">
      <w:pPr>
        <w:pStyle w:val="ListParagraph"/>
        <w:numPr>
          <w:ilvl w:val="0"/>
          <w:numId w:val="51"/>
        </w:numPr>
        <w:suppressAutoHyphens w:val="0"/>
        <w:spacing w:before="120" w:after="120" w:line="360" w:lineRule="auto"/>
        <w:jc w:val="both"/>
        <w:rPr>
          <w:rFonts w:ascii="Arial" w:hAnsi="Arial" w:cs="Arial"/>
          <w:sz w:val="22"/>
          <w:szCs w:val="22"/>
        </w:rPr>
      </w:pPr>
      <w:r w:rsidRPr="000002FB">
        <w:rPr>
          <w:rFonts w:ascii="Arial" w:hAnsi="Arial" w:cs="Arial"/>
          <w:sz w:val="22"/>
          <w:szCs w:val="22"/>
        </w:rPr>
        <w:t>dislocation of any major joint, such as the shoulder, knee, hip or elbow</w:t>
      </w:r>
    </w:p>
    <w:p w14:paraId="0AA96BBA" w14:textId="77777777" w:rsidR="000002FB" w:rsidRPr="000002FB" w:rsidRDefault="000002FB" w:rsidP="000002FB">
      <w:pPr>
        <w:pStyle w:val="ListParagraph"/>
        <w:numPr>
          <w:ilvl w:val="0"/>
          <w:numId w:val="51"/>
        </w:numPr>
        <w:suppressAutoHyphens w:val="0"/>
        <w:spacing w:before="120" w:after="120" w:line="360" w:lineRule="auto"/>
        <w:jc w:val="both"/>
        <w:rPr>
          <w:rFonts w:ascii="Arial" w:hAnsi="Arial" w:cs="Arial"/>
          <w:sz w:val="22"/>
          <w:szCs w:val="22"/>
        </w:rPr>
      </w:pPr>
      <w:r w:rsidRPr="000002FB">
        <w:rPr>
          <w:rFonts w:ascii="Arial" w:hAnsi="Arial" w:cs="Arial"/>
          <w:sz w:val="22"/>
          <w:szCs w:val="22"/>
        </w:rPr>
        <w:t>any loss of consciousness</w:t>
      </w:r>
    </w:p>
    <w:p w14:paraId="209686A7" w14:textId="77777777" w:rsidR="000002FB" w:rsidRPr="000002FB" w:rsidRDefault="000002FB" w:rsidP="000002FB">
      <w:pPr>
        <w:pStyle w:val="ListParagraph"/>
        <w:numPr>
          <w:ilvl w:val="0"/>
          <w:numId w:val="51"/>
        </w:numPr>
        <w:suppressAutoHyphens w:val="0"/>
        <w:spacing w:before="120" w:after="120" w:line="360" w:lineRule="auto"/>
        <w:jc w:val="both"/>
        <w:rPr>
          <w:rFonts w:ascii="Arial" w:hAnsi="Arial" w:cs="Arial"/>
          <w:sz w:val="22"/>
          <w:szCs w:val="22"/>
        </w:rPr>
      </w:pPr>
      <w:r w:rsidRPr="000002FB">
        <w:rPr>
          <w:rFonts w:ascii="Arial" w:hAnsi="Arial" w:cs="Arial"/>
          <w:sz w:val="22"/>
          <w:szCs w:val="22"/>
        </w:rPr>
        <w:t>severe breathing difficulties, including asphyxia</w:t>
      </w:r>
    </w:p>
    <w:p w14:paraId="49B88477" w14:textId="77777777" w:rsidR="000002FB" w:rsidRPr="000002FB" w:rsidRDefault="000002FB" w:rsidP="000002FB">
      <w:pPr>
        <w:pStyle w:val="ListParagraph"/>
        <w:numPr>
          <w:ilvl w:val="0"/>
          <w:numId w:val="51"/>
        </w:numPr>
        <w:suppressAutoHyphens w:val="0"/>
        <w:spacing w:before="120" w:after="120" w:line="360" w:lineRule="auto"/>
        <w:jc w:val="both"/>
        <w:rPr>
          <w:rFonts w:ascii="Arial" w:hAnsi="Arial" w:cs="Arial"/>
          <w:sz w:val="22"/>
          <w:szCs w:val="22"/>
        </w:rPr>
      </w:pPr>
      <w:r w:rsidRPr="000002FB">
        <w:rPr>
          <w:rFonts w:ascii="Arial" w:hAnsi="Arial" w:cs="Arial"/>
          <w:sz w:val="22"/>
          <w:szCs w:val="22"/>
        </w:rPr>
        <w:t>anything leading to hypothermia or heat-induced illness</w:t>
      </w:r>
    </w:p>
    <w:p w14:paraId="46BEB43A" w14:textId="77777777" w:rsidR="000002FB" w:rsidRPr="000002FB" w:rsidRDefault="000002FB" w:rsidP="000002FB">
      <w:pPr>
        <w:spacing w:before="120" w:after="120" w:line="360" w:lineRule="auto"/>
        <w:jc w:val="both"/>
        <w:rPr>
          <w:rFonts w:ascii="Arial" w:hAnsi="Arial" w:cs="Arial"/>
          <w:sz w:val="22"/>
          <w:szCs w:val="22"/>
        </w:rPr>
      </w:pPr>
      <w:r w:rsidRPr="000002FB">
        <w:rPr>
          <w:rFonts w:ascii="Arial" w:hAnsi="Arial" w:cs="Arial"/>
          <w:sz w:val="22"/>
          <w:szCs w:val="22"/>
        </w:rPr>
        <w:t xml:space="preserve">In some circumstances this may include a confirmed case of a Notifiable Disease in their setting, if it meets the criteria defined by Ofsted above. Please note that it is not the responsibility of the setting to diagnose a notifiable disease. This can only be done by a clinician (GP or Doctor). If a child is displaying symptoms that indicate they may be suffering </w:t>
      </w:r>
      <w:r w:rsidRPr="000002FB">
        <w:rPr>
          <w:rFonts w:ascii="Arial" w:hAnsi="Arial" w:cs="Arial"/>
          <w:sz w:val="22"/>
          <w:szCs w:val="22"/>
        </w:rPr>
        <w:lastRenderedPageBreak/>
        <w:t>from a notifiable disease, parents must be advised to seek a medical diagnosis, which will then be ‘notified’ to the relevant body. Once a diagnosis is confirmed, the setting may be contacted by the UKHSA or may wish to contact them for further advice.</w:t>
      </w:r>
    </w:p>
    <w:p w14:paraId="495198F8" w14:textId="77777777" w:rsidR="000002FB" w:rsidRPr="000002FB" w:rsidRDefault="000002FB" w:rsidP="000002FB">
      <w:pPr>
        <w:spacing w:before="120" w:after="120" w:line="360" w:lineRule="auto"/>
        <w:jc w:val="both"/>
        <w:rPr>
          <w:rFonts w:ascii="Arial" w:hAnsi="Arial" w:cs="Arial"/>
          <w:b/>
          <w:sz w:val="22"/>
          <w:szCs w:val="22"/>
        </w:rPr>
      </w:pPr>
      <w:r w:rsidRPr="000002FB">
        <w:rPr>
          <w:rFonts w:ascii="Arial" w:hAnsi="Arial" w:cs="Arial"/>
          <w:b/>
          <w:sz w:val="22"/>
          <w:szCs w:val="22"/>
        </w:rPr>
        <w:t xml:space="preserve">Further guidance </w:t>
      </w:r>
    </w:p>
    <w:p w14:paraId="5A663962" w14:textId="77777777" w:rsidR="000002FB" w:rsidRPr="000002FB" w:rsidRDefault="000002FB" w:rsidP="000002FB">
      <w:pPr>
        <w:spacing w:before="120" w:after="120" w:line="360" w:lineRule="auto"/>
        <w:jc w:val="both"/>
        <w:rPr>
          <w:rFonts w:ascii="Arial" w:hAnsi="Arial" w:cs="Arial"/>
          <w:bCs/>
          <w:sz w:val="22"/>
          <w:szCs w:val="22"/>
        </w:rPr>
      </w:pPr>
      <w:hyperlink r:id="rId9" w:anchor="!prod/43aaf2a6-7364-ea11-a811-000d3a0bad7c/curr/GBP" w:history="1">
        <w:r w:rsidRPr="000002FB">
          <w:rPr>
            <w:rStyle w:val="Hyperlink"/>
            <w:rFonts w:ascii="Arial" w:hAnsi="Arial" w:cs="Arial"/>
            <w:bCs/>
            <w:color w:val="auto"/>
            <w:sz w:val="22"/>
            <w:szCs w:val="22"/>
          </w:rPr>
          <w:t>Good Practice in Early Yea</w:t>
        </w:r>
        <w:r w:rsidRPr="000002FB">
          <w:rPr>
            <w:rStyle w:val="Hyperlink"/>
            <w:rFonts w:ascii="Arial" w:hAnsi="Arial" w:cs="Arial"/>
            <w:bCs/>
            <w:color w:val="auto"/>
            <w:sz w:val="22"/>
            <w:szCs w:val="22"/>
          </w:rPr>
          <w:t>r</w:t>
        </w:r>
        <w:r w:rsidRPr="000002FB">
          <w:rPr>
            <w:rStyle w:val="Hyperlink"/>
            <w:rFonts w:ascii="Arial" w:hAnsi="Arial" w:cs="Arial"/>
            <w:bCs/>
            <w:color w:val="auto"/>
            <w:sz w:val="22"/>
            <w:szCs w:val="22"/>
          </w:rPr>
          <w:t>s Infection Control</w:t>
        </w:r>
      </w:hyperlink>
      <w:r w:rsidRPr="000002FB">
        <w:rPr>
          <w:rFonts w:ascii="Arial" w:hAnsi="Arial" w:cs="Arial"/>
          <w:bCs/>
          <w:sz w:val="22"/>
          <w:szCs w:val="22"/>
        </w:rPr>
        <w:t xml:space="preserve"> (Alliance Publication)</w:t>
      </w:r>
    </w:p>
    <w:p w14:paraId="00221A66" w14:textId="12C9B571" w:rsidR="0003011A" w:rsidRPr="00CD35E5" w:rsidRDefault="0003011A" w:rsidP="00DE0294">
      <w:pPr>
        <w:spacing w:before="120" w:after="120" w:line="360" w:lineRule="auto"/>
        <w:jc w:val="both"/>
        <w:rPr>
          <w:rFonts w:ascii="Arial" w:hAnsi="Arial" w:cs="Arial"/>
          <w:bCs/>
          <w:sz w:val="22"/>
          <w:szCs w:val="22"/>
        </w:rPr>
      </w:pPr>
    </w:p>
    <w:sectPr w:rsidR="0003011A" w:rsidRPr="00CD35E5" w:rsidSect="00E43904">
      <w:headerReference w:type="default" r:id="rId10"/>
      <w:footerReference w:type="default" r:id="rId11"/>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8260" w14:textId="77777777" w:rsidR="005F6E27" w:rsidRDefault="005F6E27" w:rsidP="00CA26E1">
      <w:r>
        <w:separator/>
      </w:r>
    </w:p>
  </w:endnote>
  <w:endnote w:type="continuationSeparator" w:id="0">
    <w:p w14:paraId="3CD4DCEE" w14:textId="77777777" w:rsidR="005F6E27" w:rsidRDefault="005F6E27"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A4A00" w14:textId="77777777" w:rsidR="005F6E27" w:rsidRDefault="005F6E27" w:rsidP="00CA26E1">
      <w:r>
        <w:separator/>
      </w:r>
    </w:p>
  </w:footnote>
  <w:footnote w:type="continuationSeparator" w:id="0">
    <w:p w14:paraId="41CB5F51" w14:textId="77777777" w:rsidR="005F6E27" w:rsidRDefault="005F6E27"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5E5558E"/>
    <w:multiLevelType w:val="hybridMultilevel"/>
    <w:tmpl w:val="057A96B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69481B"/>
    <w:multiLevelType w:val="hybridMultilevel"/>
    <w:tmpl w:val="F94EBE8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10" w15:restartNumberingAfterBreak="0">
    <w:nsid w:val="111E6537"/>
    <w:multiLevelType w:val="hybridMultilevel"/>
    <w:tmpl w:val="5FEC3E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17272CA"/>
    <w:multiLevelType w:val="hybridMultilevel"/>
    <w:tmpl w:val="12ACCF68"/>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12" w15:restartNumberingAfterBreak="0">
    <w:nsid w:val="143C782F"/>
    <w:multiLevelType w:val="hybridMultilevel"/>
    <w:tmpl w:val="E736A74C"/>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13"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20EE7C52"/>
    <w:multiLevelType w:val="hybridMultilevel"/>
    <w:tmpl w:val="59B0340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70D4E9F"/>
    <w:multiLevelType w:val="hybridMultilevel"/>
    <w:tmpl w:val="D396BDCA"/>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294E563B"/>
    <w:multiLevelType w:val="hybridMultilevel"/>
    <w:tmpl w:val="CB82BED8"/>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21" w15:restartNumberingAfterBreak="0">
    <w:nsid w:val="2C5D2F4E"/>
    <w:multiLevelType w:val="hybridMultilevel"/>
    <w:tmpl w:val="2292853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2E1C225A"/>
    <w:multiLevelType w:val="hybridMultilevel"/>
    <w:tmpl w:val="162A93C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23" w15:restartNumberingAfterBreak="0">
    <w:nsid w:val="2F093465"/>
    <w:multiLevelType w:val="hybridMultilevel"/>
    <w:tmpl w:val="A4A24DBE"/>
    <w:lvl w:ilvl="0" w:tplc="190ADFBE">
      <w:start w:val="1"/>
      <w:numFmt w:val="bullet"/>
      <w:lvlText w:val="•"/>
      <w:lvlJc w:val="left"/>
      <w:pPr>
        <w:ind w:left="72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3E81C01"/>
    <w:multiLevelType w:val="hybridMultilevel"/>
    <w:tmpl w:val="ED464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3830FED0">
      <w:numFmt w:val="decimal"/>
      <w:lvlText w:val=""/>
      <w:lvlJc w:val="left"/>
      <w:pPr>
        <w:ind w:left="0" w:firstLine="0"/>
      </w:pPr>
    </w:lvl>
    <w:lvl w:ilvl="2" w:tplc="234C6D24">
      <w:numFmt w:val="decimal"/>
      <w:lvlText w:val=""/>
      <w:lvlJc w:val="left"/>
      <w:pPr>
        <w:ind w:left="0" w:firstLine="0"/>
      </w:pPr>
    </w:lvl>
    <w:lvl w:ilvl="3" w:tplc="62083782">
      <w:numFmt w:val="decimal"/>
      <w:lvlText w:val=""/>
      <w:lvlJc w:val="left"/>
      <w:pPr>
        <w:ind w:left="0" w:firstLine="0"/>
      </w:pPr>
    </w:lvl>
    <w:lvl w:ilvl="4" w:tplc="07A48440">
      <w:numFmt w:val="decimal"/>
      <w:lvlText w:val=""/>
      <w:lvlJc w:val="left"/>
      <w:pPr>
        <w:ind w:left="0" w:firstLine="0"/>
      </w:pPr>
    </w:lvl>
    <w:lvl w:ilvl="5" w:tplc="333AB840">
      <w:numFmt w:val="decimal"/>
      <w:lvlText w:val=""/>
      <w:lvlJc w:val="left"/>
      <w:pPr>
        <w:ind w:left="0" w:firstLine="0"/>
      </w:pPr>
    </w:lvl>
    <w:lvl w:ilvl="6" w:tplc="EF46EB32">
      <w:numFmt w:val="decimal"/>
      <w:lvlText w:val=""/>
      <w:lvlJc w:val="left"/>
      <w:pPr>
        <w:ind w:left="0" w:firstLine="0"/>
      </w:pPr>
    </w:lvl>
    <w:lvl w:ilvl="7" w:tplc="A19EAA3C">
      <w:numFmt w:val="decimal"/>
      <w:lvlText w:val=""/>
      <w:lvlJc w:val="left"/>
      <w:pPr>
        <w:ind w:left="0" w:firstLine="0"/>
      </w:pPr>
    </w:lvl>
    <w:lvl w:ilvl="8" w:tplc="49CED5E2">
      <w:numFmt w:val="decimal"/>
      <w:lvlText w:val=""/>
      <w:lvlJc w:val="left"/>
      <w:pPr>
        <w:ind w:left="0" w:firstLine="0"/>
      </w:pPr>
    </w:lvl>
  </w:abstractNum>
  <w:abstractNum w:abstractNumId="26"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29EC8CA8">
      <w:numFmt w:val="decimal"/>
      <w:lvlText w:val=""/>
      <w:lvlJc w:val="left"/>
      <w:pPr>
        <w:ind w:left="0" w:firstLine="0"/>
      </w:pPr>
    </w:lvl>
    <w:lvl w:ilvl="2" w:tplc="859C2552">
      <w:numFmt w:val="decimal"/>
      <w:lvlText w:val=""/>
      <w:lvlJc w:val="left"/>
      <w:pPr>
        <w:ind w:left="0" w:firstLine="0"/>
      </w:pPr>
    </w:lvl>
    <w:lvl w:ilvl="3" w:tplc="2C50431C">
      <w:numFmt w:val="decimal"/>
      <w:lvlText w:val=""/>
      <w:lvlJc w:val="left"/>
      <w:pPr>
        <w:ind w:left="0" w:firstLine="0"/>
      </w:pPr>
    </w:lvl>
    <w:lvl w:ilvl="4" w:tplc="F8543070">
      <w:numFmt w:val="decimal"/>
      <w:lvlText w:val=""/>
      <w:lvlJc w:val="left"/>
      <w:pPr>
        <w:ind w:left="0" w:firstLine="0"/>
      </w:pPr>
    </w:lvl>
    <w:lvl w:ilvl="5" w:tplc="7F28BE0C">
      <w:numFmt w:val="decimal"/>
      <w:lvlText w:val=""/>
      <w:lvlJc w:val="left"/>
      <w:pPr>
        <w:ind w:left="0" w:firstLine="0"/>
      </w:pPr>
    </w:lvl>
    <w:lvl w:ilvl="6" w:tplc="6FEE73D2">
      <w:numFmt w:val="decimal"/>
      <w:lvlText w:val=""/>
      <w:lvlJc w:val="left"/>
      <w:pPr>
        <w:ind w:left="0" w:firstLine="0"/>
      </w:pPr>
    </w:lvl>
    <w:lvl w:ilvl="7" w:tplc="B578516E">
      <w:numFmt w:val="decimal"/>
      <w:lvlText w:val=""/>
      <w:lvlJc w:val="left"/>
      <w:pPr>
        <w:ind w:left="0" w:firstLine="0"/>
      </w:pPr>
    </w:lvl>
    <w:lvl w:ilvl="8" w:tplc="3B4E89DA">
      <w:numFmt w:val="decimal"/>
      <w:lvlText w:val=""/>
      <w:lvlJc w:val="left"/>
      <w:pPr>
        <w:ind w:left="0" w:firstLine="0"/>
      </w:pPr>
    </w:lvl>
  </w:abstractNum>
  <w:abstractNum w:abstractNumId="27" w15:restartNumberingAfterBreak="0">
    <w:nsid w:val="41C722B0"/>
    <w:multiLevelType w:val="hybridMultilevel"/>
    <w:tmpl w:val="CF464FB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28" w15:restartNumberingAfterBreak="0">
    <w:nsid w:val="422F3F0E"/>
    <w:multiLevelType w:val="hybridMultilevel"/>
    <w:tmpl w:val="860E3372"/>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3060F9C"/>
    <w:multiLevelType w:val="hybridMultilevel"/>
    <w:tmpl w:val="01D6B6C2"/>
    <w:lvl w:ilvl="0" w:tplc="190ADFBE">
      <w:start w:val="1"/>
      <w:numFmt w:val="bullet"/>
      <w:lvlText w:val="•"/>
      <w:lvlJc w:val="left"/>
      <w:pPr>
        <w:ind w:left="363"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30" w15:restartNumberingAfterBreak="0">
    <w:nsid w:val="4576061F"/>
    <w:multiLevelType w:val="hybridMultilevel"/>
    <w:tmpl w:val="29FAE76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87D2784"/>
    <w:multiLevelType w:val="hybridMultilevel"/>
    <w:tmpl w:val="5B264BCE"/>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4A392F55"/>
    <w:multiLevelType w:val="hybridMultilevel"/>
    <w:tmpl w:val="36CA5C84"/>
    <w:lvl w:ilvl="0" w:tplc="BC349DD8">
      <w:start w:val="1"/>
      <w:numFmt w:val="bullet"/>
      <w:lvlText w:val="-"/>
      <w:lvlJc w:val="left"/>
      <w:pPr>
        <w:ind w:left="717"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start w:val="1"/>
      <w:numFmt w:val="bullet"/>
      <w:lvlText w:val="o"/>
      <w:lvlJc w:val="left"/>
      <w:pPr>
        <w:ind w:left="5757" w:hanging="360"/>
      </w:pPr>
      <w:rPr>
        <w:rFonts w:ascii="Courier New" w:hAnsi="Courier New" w:cs="Courier New" w:hint="default"/>
      </w:rPr>
    </w:lvl>
    <w:lvl w:ilvl="8" w:tplc="08090005">
      <w:start w:val="1"/>
      <w:numFmt w:val="bullet"/>
      <w:lvlText w:val=""/>
      <w:lvlJc w:val="left"/>
      <w:pPr>
        <w:ind w:left="6477" w:hanging="360"/>
      </w:pPr>
      <w:rPr>
        <w:rFonts w:ascii="Wingdings" w:hAnsi="Wingdings" w:hint="default"/>
      </w:rPr>
    </w:lvl>
  </w:abstractNum>
  <w:abstractNum w:abstractNumId="33" w15:restartNumberingAfterBreak="0">
    <w:nsid w:val="4F1D530A"/>
    <w:multiLevelType w:val="hybridMultilevel"/>
    <w:tmpl w:val="E548BDE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F8308CE"/>
    <w:multiLevelType w:val="hybridMultilevel"/>
    <w:tmpl w:val="A33248EC"/>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4C25E3B"/>
    <w:multiLevelType w:val="hybridMultilevel"/>
    <w:tmpl w:val="7B0E3A1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83420B4C">
      <w:start w:val="1"/>
      <w:numFmt w:val="bullet"/>
      <w:lvlText w:val="o"/>
      <w:lvlJc w:val="left"/>
      <w:pPr>
        <w:ind w:left="1080" w:hanging="360"/>
      </w:pPr>
      <w:rPr>
        <w:rFonts w:ascii="Courier New" w:hAnsi="Courier New" w:cs="Times New Roman"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cs="Times New Roman"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cs="Times New Roman" w:hint="default"/>
      </w:rPr>
    </w:lvl>
    <w:lvl w:ilvl="8" w:tplc="6A466A7A">
      <w:start w:val="1"/>
      <w:numFmt w:val="bullet"/>
      <w:lvlText w:val=""/>
      <w:lvlJc w:val="left"/>
      <w:pPr>
        <w:ind w:left="6120" w:hanging="360"/>
      </w:pPr>
      <w:rPr>
        <w:rFonts w:ascii="Wingdings" w:hAnsi="Wingdings" w:hint="default"/>
      </w:rPr>
    </w:lvl>
  </w:abstractNum>
  <w:abstractNum w:abstractNumId="38"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61EC5821"/>
    <w:multiLevelType w:val="hybridMultilevel"/>
    <w:tmpl w:val="50E492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2" w15:restartNumberingAfterBreak="0">
    <w:nsid w:val="63A50A46"/>
    <w:multiLevelType w:val="hybridMultilevel"/>
    <w:tmpl w:val="B4D0280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3C140A7"/>
    <w:multiLevelType w:val="hybridMultilevel"/>
    <w:tmpl w:val="1E1214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64234F13"/>
    <w:multiLevelType w:val="hybridMultilevel"/>
    <w:tmpl w:val="B638280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6" w15:restartNumberingAfterBreak="0">
    <w:nsid w:val="64B07C9A"/>
    <w:multiLevelType w:val="hybridMultilevel"/>
    <w:tmpl w:val="D5C0AA70"/>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7AD1D0B"/>
    <w:multiLevelType w:val="hybridMultilevel"/>
    <w:tmpl w:val="E57A2D8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F96675B0">
      <w:numFmt w:val="decimal"/>
      <w:lvlText w:val=""/>
      <w:lvlJc w:val="left"/>
      <w:pPr>
        <w:ind w:left="0" w:firstLine="0"/>
      </w:pPr>
    </w:lvl>
    <w:lvl w:ilvl="2" w:tplc="45F8922A">
      <w:numFmt w:val="decimal"/>
      <w:lvlText w:val=""/>
      <w:lvlJc w:val="left"/>
      <w:pPr>
        <w:ind w:left="0" w:firstLine="0"/>
      </w:pPr>
    </w:lvl>
    <w:lvl w:ilvl="3" w:tplc="CA0E07AA">
      <w:numFmt w:val="decimal"/>
      <w:lvlText w:val=""/>
      <w:lvlJc w:val="left"/>
      <w:pPr>
        <w:ind w:left="0" w:firstLine="0"/>
      </w:pPr>
    </w:lvl>
    <w:lvl w:ilvl="4" w:tplc="524450F4">
      <w:numFmt w:val="decimal"/>
      <w:lvlText w:val=""/>
      <w:lvlJc w:val="left"/>
      <w:pPr>
        <w:ind w:left="0" w:firstLine="0"/>
      </w:pPr>
    </w:lvl>
    <w:lvl w:ilvl="5" w:tplc="3B0E0BB6">
      <w:numFmt w:val="decimal"/>
      <w:lvlText w:val=""/>
      <w:lvlJc w:val="left"/>
      <w:pPr>
        <w:ind w:left="0" w:firstLine="0"/>
      </w:pPr>
    </w:lvl>
    <w:lvl w:ilvl="6" w:tplc="953A497A">
      <w:numFmt w:val="decimal"/>
      <w:lvlText w:val=""/>
      <w:lvlJc w:val="left"/>
      <w:pPr>
        <w:ind w:left="0" w:firstLine="0"/>
      </w:pPr>
    </w:lvl>
    <w:lvl w:ilvl="7" w:tplc="1ADA5C30">
      <w:numFmt w:val="decimal"/>
      <w:lvlText w:val=""/>
      <w:lvlJc w:val="left"/>
      <w:pPr>
        <w:ind w:left="0" w:firstLine="0"/>
      </w:pPr>
    </w:lvl>
    <w:lvl w:ilvl="8" w:tplc="18CEDFE2">
      <w:numFmt w:val="decimal"/>
      <w:lvlText w:val=""/>
      <w:lvlJc w:val="left"/>
      <w:pPr>
        <w:ind w:left="0" w:firstLine="0"/>
      </w:pPr>
    </w:lvl>
  </w:abstractNum>
  <w:abstractNum w:abstractNumId="48" w15:restartNumberingAfterBreak="0">
    <w:nsid w:val="68097953"/>
    <w:multiLevelType w:val="hybridMultilevel"/>
    <w:tmpl w:val="8774095A"/>
    <w:lvl w:ilvl="0" w:tplc="BC349DD8">
      <w:start w:val="1"/>
      <w:numFmt w:val="bullet"/>
      <w:lvlText w:val="-"/>
      <w:lvlJc w:val="left"/>
      <w:pPr>
        <w:tabs>
          <w:tab w:val="num" w:pos="360"/>
        </w:tabs>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8E0426">
      <w:start w:val="1"/>
      <w:numFmt w:val="bullet"/>
      <w:lvlText w:val="o"/>
      <w:lvlJc w:val="left"/>
      <w:pPr>
        <w:tabs>
          <w:tab w:val="num" w:pos="1080"/>
        </w:tabs>
        <w:ind w:left="1080" w:hanging="360"/>
      </w:pPr>
      <w:rPr>
        <w:rFonts w:ascii="Courier New" w:hAnsi="Courier New" w:cs="Times New Roman"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cs="Times New Roman"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cs="Times New Roman"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6C571B17"/>
    <w:multiLevelType w:val="hybridMultilevel"/>
    <w:tmpl w:val="CF7C6C8C"/>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1" w15:restartNumberingAfterBreak="0">
    <w:nsid w:val="6C900C4F"/>
    <w:multiLevelType w:val="hybridMultilevel"/>
    <w:tmpl w:val="C92299C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ECA7955"/>
    <w:multiLevelType w:val="hybridMultilevel"/>
    <w:tmpl w:val="E6526258"/>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F39207D"/>
    <w:multiLevelType w:val="hybridMultilevel"/>
    <w:tmpl w:val="18C475D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4"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15:restartNumberingAfterBreak="0">
    <w:nsid w:val="74ED7780"/>
    <w:multiLevelType w:val="hybridMultilevel"/>
    <w:tmpl w:val="83026CCC"/>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8FC3277"/>
    <w:multiLevelType w:val="hybridMultilevel"/>
    <w:tmpl w:val="83049F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7" w15:restartNumberingAfterBreak="0">
    <w:nsid w:val="7E777B42"/>
    <w:multiLevelType w:val="hybridMultilevel"/>
    <w:tmpl w:val="DCF0A654"/>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9964206">
    <w:abstractNumId w:val="36"/>
  </w:num>
  <w:num w:numId="2" w16cid:durableId="1360083232">
    <w:abstractNumId w:val="40"/>
  </w:num>
  <w:num w:numId="3" w16cid:durableId="513423601">
    <w:abstractNumId w:val="38"/>
  </w:num>
  <w:num w:numId="4" w16cid:durableId="1696225323">
    <w:abstractNumId w:val="15"/>
  </w:num>
  <w:num w:numId="5" w16cid:durableId="1863937634">
    <w:abstractNumId w:val="35"/>
  </w:num>
  <w:num w:numId="6" w16cid:durableId="1203983501">
    <w:abstractNumId w:val="17"/>
  </w:num>
  <w:num w:numId="7" w16cid:durableId="1813908875">
    <w:abstractNumId w:val="41"/>
  </w:num>
  <w:num w:numId="8" w16cid:durableId="4178699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3742589">
    <w:abstractNumId w:val="33"/>
  </w:num>
  <w:num w:numId="10" w16cid:durableId="620962198">
    <w:abstractNumId w:val="28"/>
  </w:num>
  <w:num w:numId="11" w16cid:durableId="1723675991">
    <w:abstractNumId w:val="8"/>
  </w:num>
  <w:num w:numId="12" w16cid:durableId="785318495">
    <w:abstractNumId w:val="55"/>
  </w:num>
  <w:num w:numId="13" w16cid:durableId="1773359225">
    <w:abstractNumId w:val="16"/>
  </w:num>
  <w:num w:numId="14" w16cid:durableId="849487802">
    <w:abstractNumId w:val="6"/>
  </w:num>
  <w:num w:numId="15" w16cid:durableId="1317564520">
    <w:abstractNumId w:val="43"/>
  </w:num>
  <w:num w:numId="16" w16cid:durableId="59525727">
    <w:abstractNumId w:val="56"/>
  </w:num>
  <w:num w:numId="17" w16cid:durableId="107045991">
    <w:abstractNumId w:val="24"/>
  </w:num>
  <w:num w:numId="18" w16cid:durableId="1447239089">
    <w:abstractNumId w:val="52"/>
  </w:num>
  <w:num w:numId="19" w16cid:durableId="268052828">
    <w:abstractNumId w:val="53"/>
  </w:num>
  <w:num w:numId="20" w16cid:durableId="2093508861">
    <w:abstractNumId w:val="49"/>
  </w:num>
  <w:num w:numId="21" w16cid:durableId="174271701">
    <w:abstractNumId w:val="57"/>
  </w:num>
  <w:num w:numId="22" w16cid:durableId="2133471461">
    <w:abstractNumId w:val="7"/>
  </w:num>
  <w:num w:numId="23" w16cid:durableId="452985842">
    <w:abstractNumId w:val="39"/>
  </w:num>
  <w:num w:numId="24" w16cid:durableId="219751829">
    <w:abstractNumId w:val="14"/>
  </w:num>
  <w:num w:numId="25" w16cid:durableId="593709328">
    <w:abstractNumId w:val="30"/>
  </w:num>
  <w:num w:numId="26" w16cid:durableId="1581259200">
    <w:abstractNumId w:val="18"/>
  </w:num>
  <w:num w:numId="27" w16cid:durableId="1460033623">
    <w:abstractNumId w:val="32"/>
  </w:num>
  <w:num w:numId="28" w16cid:durableId="840970037">
    <w:abstractNumId w:val="37"/>
  </w:num>
  <w:num w:numId="29" w16cid:durableId="40249233">
    <w:abstractNumId w:val="27"/>
  </w:num>
  <w:num w:numId="30" w16cid:durableId="1471512156">
    <w:abstractNumId w:val="54"/>
  </w:num>
  <w:num w:numId="31" w16cid:durableId="22171407">
    <w:abstractNumId w:val="11"/>
  </w:num>
  <w:num w:numId="32" w16cid:durableId="1017804109">
    <w:abstractNumId w:val="47"/>
  </w:num>
  <w:num w:numId="33" w16cid:durableId="1188981597">
    <w:abstractNumId w:val="22"/>
  </w:num>
  <w:num w:numId="34" w16cid:durableId="2001732346">
    <w:abstractNumId w:val="45"/>
  </w:num>
  <w:num w:numId="35" w16cid:durableId="1855604775">
    <w:abstractNumId w:val="12"/>
  </w:num>
  <w:num w:numId="36" w16cid:durableId="1641962674">
    <w:abstractNumId w:val="21"/>
  </w:num>
  <w:num w:numId="37" w16cid:durableId="571474056">
    <w:abstractNumId w:val="42"/>
  </w:num>
  <w:num w:numId="38" w16cid:durableId="586427647">
    <w:abstractNumId w:val="46"/>
  </w:num>
  <w:num w:numId="39" w16cid:durableId="1302157351">
    <w:abstractNumId w:val="50"/>
  </w:num>
  <w:num w:numId="40" w16cid:durableId="182403156">
    <w:abstractNumId w:val="48"/>
  </w:num>
  <w:num w:numId="41" w16cid:durableId="1459493581">
    <w:abstractNumId w:val="31"/>
  </w:num>
  <w:num w:numId="42" w16cid:durableId="845173598">
    <w:abstractNumId w:val="10"/>
  </w:num>
  <w:num w:numId="43" w16cid:durableId="1026367026">
    <w:abstractNumId w:val="25"/>
  </w:num>
  <w:num w:numId="44" w16cid:durableId="1842574476">
    <w:abstractNumId w:val="20"/>
  </w:num>
  <w:num w:numId="45" w16cid:durableId="1080444041">
    <w:abstractNumId w:val="23"/>
  </w:num>
  <w:num w:numId="46" w16cid:durableId="574978562">
    <w:abstractNumId w:val="51"/>
  </w:num>
  <w:num w:numId="47" w16cid:durableId="135365409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1094171">
    <w:abstractNumId w:val="29"/>
  </w:num>
  <w:num w:numId="49" w16cid:durableId="2066560370">
    <w:abstractNumId w:val="26"/>
  </w:num>
  <w:num w:numId="50" w16cid:durableId="1396316234">
    <w:abstractNumId w:val="19"/>
  </w:num>
  <w:num w:numId="51" w16cid:durableId="930355830">
    <w:abstractNumId w:val="13"/>
  </w:num>
  <w:num w:numId="52" w16cid:durableId="539364121">
    <w:abstractNumId w:val="4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02FB"/>
    <w:rsid w:val="0000187B"/>
    <w:rsid w:val="00022142"/>
    <w:rsid w:val="0003011A"/>
    <w:rsid w:val="00030C4B"/>
    <w:rsid w:val="00036F3E"/>
    <w:rsid w:val="00046FEA"/>
    <w:rsid w:val="000558D6"/>
    <w:rsid w:val="0009667F"/>
    <w:rsid w:val="0009702C"/>
    <w:rsid w:val="000A53C2"/>
    <w:rsid w:val="000A7BDD"/>
    <w:rsid w:val="000B47E5"/>
    <w:rsid w:val="000B679D"/>
    <w:rsid w:val="000C075B"/>
    <w:rsid w:val="000C0AC6"/>
    <w:rsid w:val="000D0B11"/>
    <w:rsid w:val="00101728"/>
    <w:rsid w:val="001311D1"/>
    <w:rsid w:val="00140356"/>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91063"/>
    <w:rsid w:val="00494E0F"/>
    <w:rsid w:val="004D24D1"/>
    <w:rsid w:val="004D26EB"/>
    <w:rsid w:val="004D4584"/>
    <w:rsid w:val="004D57B9"/>
    <w:rsid w:val="004E564F"/>
    <w:rsid w:val="004E7887"/>
    <w:rsid w:val="004F0276"/>
    <w:rsid w:val="004F4E20"/>
    <w:rsid w:val="0054485C"/>
    <w:rsid w:val="00547104"/>
    <w:rsid w:val="00553957"/>
    <w:rsid w:val="00556204"/>
    <w:rsid w:val="005643C8"/>
    <w:rsid w:val="00581D41"/>
    <w:rsid w:val="00582926"/>
    <w:rsid w:val="00584BDF"/>
    <w:rsid w:val="005855CA"/>
    <w:rsid w:val="00592671"/>
    <w:rsid w:val="005A38FB"/>
    <w:rsid w:val="005A5BCC"/>
    <w:rsid w:val="005B6AF1"/>
    <w:rsid w:val="005C50BE"/>
    <w:rsid w:val="005D23F1"/>
    <w:rsid w:val="005D630E"/>
    <w:rsid w:val="005E074C"/>
    <w:rsid w:val="005F50AD"/>
    <w:rsid w:val="005F6E27"/>
    <w:rsid w:val="00611042"/>
    <w:rsid w:val="006142C7"/>
    <w:rsid w:val="006153AE"/>
    <w:rsid w:val="006279F7"/>
    <w:rsid w:val="00662272"/>
    <w:rsid w:val="00664BE6"/>
    <w:rsid w:val="00666BCD"/>
    <w:rsid w:val="00691BD1"/>
    <w:rsid w:val="006B10FA"/>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91B51"/>
    <w:rsid w:val="00893D32"/>
    <w:rsid w:val="00896E21"/>
    <w:rsid w:val="008C3FF3"/>
    <w:rsid w:val="008F12E8"/>
    <w:rsid w:val="00900118"/>
    <w:rsid w:val="00917C52"/>
    <w:rsid w:val="0099564E"/>
    <w:rsid w:val="009A1AA9"/>
    <w:rsid w:val="009A67F8"/>
    <w:rsid w:val="009A7C4C"/>
    <w:rsid w:val="009D77C6"/>
    <w:rsid w:val="009F6221"/>
    <w:rsid w:val="00A032CA"/>
    <w:rsid w:val="00A20686"/>
    <w:rsid w:val="00A43783"/>
    <w:rsid w:val="00A6103B"/>
    <w:rsid w:val="00A67FDC"/>
    <w:rsid w:val="00A7762D"/>
    <w:rsid w:val="00A8237D"/>
    <w:rsid w:val="00A85545"/>
    <w:rsid w:val="00A972AB"/>
    <w:rsid w:val="00AB2780"/>
    <w:rsid w:val="00AB3732"/>
    <w:rsid w:val="00AB57FB"/>
    <w:rsid w:val="00AC34BE"/>
    <w:rsid w:val="00AE021B"/>
    <w:rsid w:val="00AE12C8"/>
    <w:rsid w:val="00AF611C"/>
    <w:rsid w:val="00B02EC5"/>
    <w:rsid w:val="00B06532"/>
    <w:rsid w:val="00B310E0"/>
    <w:rsid w:val="00B4039C"/>
    <w:rsid w:val="00B52BA0"/>
    <w:rsid w:val="00B57478"/>
    <w:rsid w:val="00B8110F"/>
    <w:rsid w:val="00B82E46"/>
    <w:rsid w:val="00BA62EC"/>
    <w:rsid w:val="00BD57A5"/>
    <w:rsid w:val="00BE0E2E"/>
    <w:rsid w:val="00C15F3E"/>
    <w:rsid w:val="00C54259"/>
    <w:rsid w:val="00C65895"/>
    <w:rsid w:val="00C94CB6"/>
    <w:rsid w:val="00CA1AA6"/>
    <w:rsid w:val="00CA26E1"/>
    <w:rsid w:val="00CB78F1"/>
    <w:rsid w:val="00CD2E43"/>
    <w:rsid w:val="00CD35E5"/>
    <w:rsid w:val="00D01E5E"/>
    <w:rsid w:val="00D05548"/>
    <w:rsid w:val="00D37C9C"/>
    <w:rsid w:val="00D4654F"/>
    <w:rsid w:val="00D5752E"/>
    <w:rsid w:val="00D578BE"/>
    <w:rsid w:val="00D72D58"/>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C33D8"/>
    <w:rsid w:val="00EE2D2C"/>
    <w:rsid w:val="00F11B04"/>
    <w:rsid w:val="00F241CD"/>
    <w:rsid w:val="00F407E7"/>
    <w:rsid w:val="00F51615"/>
    <w:rsid w:val="00F53D78"/>
    <w:rsid w:val="00F61A23"/>
    <w:rsid w:val="00F70888"/>
    <w:rsid w:val="00FA0643"/>
    <w:rsid w:val="00FC5F3C"/>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character" w:styleId="FollowedHyperlink">
    <w:name w:val="FollowedHyperlink"/>
    <w:basedOn w:val="DefaultParagraphFont"/>
    <w:uiPriority w:val="99"/>
    <w:semiHidden/>
    <w:unhideWhenUsed/>
    <w:rsid w:val="009D77C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k/government/publications/health-protection-in-schools-and-other-childcare-facilities/chapter-4-what-to-do-if-you-suspect-an-outbreak-of-infec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yalliance.org.uk/Shop"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6</cp:revision>
  <cp:lastPrinted>2022-03-03T12:50:00Z</cp:lastPrinted>
  <dcterms:created xsi:type="dcterms:W3CDTF">2025-02-18T11:29:00Z</dcterms:created>
  <dcterms:modified xsi:type="dcterms:W3CDTF">2025-02-18T11:33:00Z</dcterms:modified>
</cp:coreProperties>
</file>